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B23FB" w:rsidRPr="00BA00DD" w:rsidRDefault="000B23FB" w:rsidP="000B23FB">
      <w:pPr>
        <w:jc w:val="left"/>
        <w:rPr>
          <w:rFonts w:ascii="Arial" w:hAnsi="Arial" w:cs="Arial"/>
          <w:b/>
          <w:lang w:val="sl-SI"/>
        </w:rPr>
      </w:pPr>
    </w:p>
    <w:p w:rsidR="00BA00DD" w:rsidRPr="00BA00DD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BA00DD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:rsidR="00BA00DD" w:rsidRPr="00BA00DD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BA00DD">
        <w:rPr>
          <w:rFonts w:ascii="Arial" w:hAnsi="Arial" w:cs="Arial"/>
          <w:b/>
          <w:sz w:val="24"/>
          <w:szCs w:val="24"/>
        </w:rPr>
        <w:t>(v primeru skupne ponudbe)</w:t>
      </w:r>
    </w:p>
    <w:p w:rsidR="00BA00DD" w:rsidRPr="00BA00DD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BA00DD" w:rsidRPr="00BA00DD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BA00DD" w:rsidRPr="00BA00DD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>V zvezi z javnim naročilom z naročnikovo oznako 4300-</w:t>
      </w:r>
      <w:r w:rsidR="00034DE3">
        <w:rPr>
          <w:rFonts w:ascii="Arial" w:hAnsi="Arial" w:cs="Arial"/>
          <w:lang w:val="sl-SI"/>
        </w:rPr>
        <w:t>21</w:t>
      </w:r>
      <w:r w:rsidRPr="00BA00DD">
        <w:rPr>
          <w:rFonts w:ascii="Arial" w:hAnsi="Arial" w:cs="Arial"/>
          <w:lang w:val="sl-SI"/>
        </w:rPr>
        <w:t xml:space="preserve">/2020, katerega predmet je </w:t>
      </w:r>
      <w:r w:rsidR="00034DE3" w:rsidRPr="00034DE3">
        <w:rPr>
          <w:rFonts w:ascii="Arial" w:hAnsi="Arial" w:cs="Arial"/>
          <w:b/>
          <w:bCs/>
          <w:lang w:val="sl-SI"/>
        </w:rPr>
        <w:t>optimizacija procesov za vodenje evidenc po zakonih</w:t>
      </w:r>
      <w:r w:rsidRPr="00BA00DD">
        <w:rPr>
          <w:rFonts w:ascii="Arial" w:hAnsi="Arial" w:cs="Arial"/>
          <w:b/>
          <w:bCs/>
          <w:lang w:val="sl-SI"/>
        </w:rPr>
        <w:t xml:space="preserve">, </w:t>
      </w:r>
      <w:r w:rsidRPr="00BA00DD">
        <w:rPr>
          <w:rFonts w:ascii="Arial" w:hAnsi="Arial" w:cs="Arial"/>
          <w:lang w:val="sl-SI"/>
        </w:rPr>
        <w:t>navajamo podatke o partnerju vodilnega ponudnika, kot sledi:</w:t>
      </w:r>
    </w:p>
    <w:p w:rsidR="00BA00DD" w:rsidRPr="00BA00DD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A00DD" w:rsidRPr="00BA00DD" w:rsidRDefault="00BA00DD" w:rsidP="00BA00DD">
      <w:pPr>
        <w:rPr>
          <w:rFonts w:ascii="Arial" w:hAnsi="Arial" w:cs="Arial"/>
          <w:b/>
          <w:lang w:val="sl-SI"/>
        </w:rPr>
      </w:pPr>
    </w:p>
    <w:p w:rsidR="00BA00DD" w:rsidRPr="00BA00DD" w:rsidRDefault="00BA00DD" w:rsidP="00BA00DD">
      <w:pPr>
        <w:spacing w:line="260" w:lineRule="exact"/>
        <w:jc w:val="center"/>
        <w:rPr>
          <w:rFonts w:ascii="Arial" w:hAnsi="Arial" w:cs="Arial"/>
          <w:i/>
          <w:lang w:val="sl-SI"/>
        </w:rPr>
      </w:pPr>
      <w:r w:rsidRPr="00BA00DD">
        <w:rPr>
          <w:rFonts w:ascii="Arial" w:hAnsi="Arial" w:cs="Arial"/>
          <w:i/>
          <w:lang w:val="sl-SI"/>
        </w:rPr>
        <w:t>Obrazec je potrebno izpolniti v primeru s sodelovanja z enim ali več partnerji (za vsakega posebej).</w:t>
      </w: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253"/>
      </w:tblGrid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BA00DD">
              <w:rPr>
                <w:rFonts w:ascii="Arial" w:hAnsi="Arial" w:cs="Arial"/>
                <w:b/>
                <w:bCs/>
                <w:lang w:val="sl-SI"/>
              </w:rPr>
              <w:t>Naziv partnerja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BA00DD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BA00DD">
              <w:rPr>
                <w:rFonts w:ascii="Arial" w:hAnsi="Arial" w:cs="Arial"/>
                <w:b/>
                <w:lang w:val="sl-SI"/>
              </w:rPr>
              <w:t>Identifikacijska št. za DDV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BA00DD">
              <w:rPr>
                <w:rFonts w:ascii="Arial" w:hAnsi="Arial" w:cs="Arial"/>
                <w:b/>
                <w:bCs/>
                <w:lang w:val="sl-SI"/>
              </w:rPr>
              <w:t>Matična št.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BA00DD">
            <w:pPr>
              <w:spacing w:line="260" w:lineRule="exact"/>
              <w:jc w:val="left"/>
              <w:rPr>
                <w:rFonts w:ascii="Arial" w:hAnsi="Arial" w:cs="Arial"/>
                <w:b/>
                <w:lang w:val="sl-SI"/>
              </w:rPr>
            </w:pPr>
            <w:r w:rsidRPr="00BA00DD">
              <w:rPr>
                <w:rFonts w:ascii="Arial" w:hAnsi="Arial" w:cs="Arial"/>
                <w:b/>
                <w:lang w:val="sl-SI"/>
              </w:rPr>
              <w:t>Št. transakcijskega računa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BA00DD" w:rsidRPr="00BA00DD" w:rsidTr="000C04AD">
        <w:trPr>
          <w:trHeight w:val="690"/>
          <w:jc w:val="center"/>
        </w:trPr>
        <w:tc>
          <w:tcPr>
            <w:tcW w:w="2694" w:type="dxa"/>
            <w:shd w:val="clear" w:color="auto" w:fill="F2F2F2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BA00DD">
              <w:rPr>
                <w:rFonts w:ascii="Arial" w:hAnsi="Arial" w:cs="Arial"/>
                <w:b/>
                <w:lang w:val="sl-SI"/>
              </w:rPr>
              <w:t>Zakoniti zastopnik(i)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BA00DD" w:rsidRPr="00BA00DD" w:rsidRDefault="00BA00DD" w:rsidP="000C04AD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BA00DD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A00DD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BA00DD">
              <w:rPr>
                <w:rFonts w:ascii="Arial" w:hAnsi="Arial" w:cs="Arial"/>
                <w:bCs/>
                <w:lang w:val="sl-SI"/>
              </w:rPr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BA00DD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</w:tbl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 xml:space="preserve">Datum: </w:t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BA00DD">
        <w:rPr>
          <w:rFonts w:ascii="Arial" w:hAnsi="Arial" w:cs="Arial"/>
          <w:lang w:val="sl-SI"/>
        </w:rPr>
        <w:instrText xml:space="preserve"> FORMTEXT </w:instrText>
      </w:r>
      <w:r w:rsidRPr="00BA00DD">
        <w:rPr>
          <w:rFonts w:ascii="Arial" w:hAnsi="Arial" w:cs="Arial"/>
          <w:lang w:val="sl-SI"/>
        </w:rPr>
      </w:r>
      <w:r w:rsidRPr="00BA00DD">
        <w:rPr>
          <w:rFonts w:ascii="Arial" w:hAnsi="Arial" w:cs="Arial"/>
          <w:lang w:val="sl-SI"/>
        </w:rPr>
        <w:fldChar w:fldCharType="separate"/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lang w:val="sl-SI"/>
        </w:rPr>
        <w:fldChar w:fldCharType="end"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  <w:t>Žig in podpis pooblaščene osebe partnerja</w:t>
      </w:r>
    </w:p>
    <w:p w:rsidR="009B0716" w:rsidRDefault="00BA00DD" w:rsidP="00BA00DD">
      <w:pPr>
        <w:spacing w:line="360" w:lineRule="auto"/>
        <w:rPr>
          <w:rFonts w:ascii="Arial" w:hAnsi="Arial" w:cs="Arial"/>
          <w:lang w:val="sl-SI"/>
        </w:rPr>
      </w:pPr>
      <w:r w:rsidRPr="00BA00DD">
        <w:rPr>
          <w:rFonts w:ascii="Arial" w:hAnsi="Arial" w:cs="Arial"/>
          <w:lang w:val="sl-SI"/>
        </w:rPr>
        <w:t xml:space="preserve">Kraj: </w:t>
      </w:r>
      <w:r w:rsidRPr="00BA00DD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BA00DD">
        <w:rPr>
          <w:rFonts w:ascii="Arial" w:hAnsi="Arial" w:cs="Arial"/>
          <w:lang w:val="sl-SI"/>
        </w:rPr>
        <w:instrText xml:space="preserve"> FORMTEXT </w:instrText>
      </w:r>
      <w:r w:rsidRPr="00BA00DD">
        <w:rPr>
          <w:rFonts w:ascii="Arial" w:hAnsi="Arial" w:cs="Arial"/>
          <w:lang w:val="sl-SI"/>
        </w:rPr>
      </w:r>
      <w:r w:rsidRPr="00BA00DD">
        <w:rPr>
          <w:rFonts w:ascii="Arial" w:hAnsi="Arial" w:cs="Arial"/>
          <w:lang w:val="sl-SI"/>
        </w:rPr>
        <w:fldChar w:fldCharType="separate"/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noProof/>
          <w:lang w:val="sl-SI"/>
        </w:rPr>
        <w:t> </w:t>
      </w:r>
      <w:r w:rsidRPr="00BA00DD">
        <w:rPr>
          <w:rFonts w:ascii="Arial" w:hAnsi="Arial" w:cs="Arial"/>
          <w:lang w:val="sl-SI"/>
        </w:rPr>
        <w:fldChar w:fldCharType="end"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  <w:r w:rsidRPr="00BA00DD">
        <w:rPr>
          <w:rFonts w:ascii="Arial" w:hAnsi="Arial" w:cs="Arial"/>
          <w:lang w:val="sl-SI"/>
        </w:rPr>
        <w:tab/>
      </w:r>
    </w:p>
    <w:p w:rsidR="00BA00DD" w:rsidRPr="00BA00DD" w:rsidRDefault="009B0716" w:rsidP="009B0716">
      <w:pPr>
        <w:spacing w:line="360" w:lineRule="auto"/>
        <w:ind w:left="4248" w:firstLine="708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______________________________</w:t>
      </w:r>
      <w:r w:rsidR="00BA00DD" w:rsidRPr="00BA00DD">
        <w:rPr>
          <w:rFonts w:ascii="Arial" w:hAnsi="Arial" w:cs="Arial"/>
          <w:lang w:val="sl-SI"/>
        </w:rPr>
        <w:tab/>
      </w:r>
      <w:r w:rsidR="00BA00DD" w:rsidRPr="00BA00DD">
        <w:rPr>
          <w:rFonts w:ascii="Arial" w:hAnsi="Arial" w:cs="Arial"/>
          <w:lang w:val="sl-SI"/>
        </w:rPr>
        <w:tab/>
      </w:r>
    </w:p>
    <w:p w:rsidR="00BA00DD" w:rsidRPr="00BA00DD" w:rsidRDefault="00BA00DD" w:rsidP="00BA00DD">
      <w:pPr>
        <w:spacing w:line="360" w:lineRule="auto"/>
        <w:rPr>
          <w:rFonts w:ascii="Arial" w:hAnsi="Arial" w:cs="Arial"/>
          <w:lang w:val="sl-SI"/>
        </w:rPr>
      </w:pPr>
    </w:p>
    <w:p w:rsidR="00E15521" w:rsidRPr="00BA00DD" w:rsidRDefault="00BA00DD" w:rsidP="00BA00DD">
      <w:pPr>
        <w:pStyle w:val="HTML-oblikovano"/>
        <w:jc w:val="center"/>
      </w:pPr>
      <w:r w:rsidRPr="00BA00DD">
        <w:rPr>
          <w:rFonts w:ascii="Arial" w:hAnsi="Arial" w:cs="Arial"/>
          <w:sz w:val="20"/>
          <w:szCs w:val="20"/>
        </w:rPr>
        <w:tab/>
      </w:r>
      <w:r w:rsidRPr="00BA00DD">
        <w:rPr>
          <w:rFonts w:ascii="Arial" w:hAnsi="Arial" w:cs="Arial"/>
          <w:sz w:val="20"/>
          <w:szCs w:val="20"/>
        </w:rPr>
        <w:tab/>
      </w:r>
      <w:r w:rsidRPr="00BA00DD">
        <w:rPr>
          <w:rFonts w:ascii="Arial" w:hAnsi="Arial" w:cs="Arial"/>
          <w:sz w:val="20"/>
          <w:szCs w:val="20"/>
        </w:rPr>
        <w:tab/>
      </w:r>
    </w:p>
    <w:sectPr w:rsidR="00E15521" w:rsidRPr="00BA00DD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B65" w:rsidRDefault="00834B65">
      <w:r>
        <w:separator/>
      </w:r>
    </w:p>
  </w:endnote>
  <w:endnote w:type="continuationSeparator" w:id="0">
    <w:p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DE3" w:rsidRDefault="00034D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47312D" w:rsidRDefault="0047312D" w:rsidP="0047312D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bookmarkStart w:id="2" w:name="_Hlk50711781"/>
          <w:r>
            <w:rPr>
              <w:rFonts w:ascii="Arial" w:hAnsi="Arial" w:cs="Arial"/>
              <w:sz w:val="16"/>
              <w:szCs w:val="16"/>
            </w:rPr>
            <w:t>4300-</w:t>
          </w:r>
          <w:r w:rsidR="00034DE3">
            <w:rPr>
              <w:rFonts w:ascii="Arial" w:hAnsi="Arial" w:cs="Arial"/>
              <w:sz w:val="16"/>
              <w:szCs w:val="16"/>
            </w:rPr>
            <w:t>21</w:t>
          </w:r>
          <w:bookmarkStart w:id="3" w:name="_GoBack"/>
          <w:bookmarkEnd w:id="3"/>
          <w:r>
            <w:rPr>
              <w:rFonts w:ascii="Arial" w:hAnsi="Arial" w:cs="Arial"/>
              <w:sz w:val="16"/>
              <w:szCs w:val="16"/>
            </w:rPr>
            <w:t>/2020</w:t>
          </w:r>
          <w:r>
            <w:tab/>
            <w:t xml:space="preserve"> </w:t>
          </w:r>
          <w:r>
            <w:rPr>
              <w:rFonts w:ascii="Times New Roman" w:hAnsi="Times New Roman"/>
              <w:lang w:val="sl-SI" w:eastAsia="sl-SI"/>
            </w:rPr>
            <w:tab/>
          </w:r>
        </w:p>
        <w:bookmarkEnd w:id="2"/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DE3" w:rsidRDefault="00034D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B65" w:rsidRDefault="00834B65">
      <w:r>
        <w:separator/>
      </w:r>
    </w:p>
  </w:footnote>
  <w:footnote w:type="continuationSeparator" w:id="0">
    <w:p w:rsidR="00834B65" w:rsidRDefault="0083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DE3" w:rsidRDefault="00034D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7EB" w:rsidRDefault="00F579D0">
    <w:pPr>
      <w:rPr>
        <w:lang w:val="sl-SI" w:eastAsia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:rsidR="007357EB" w:rsidRDefault="007357EB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DE3" w:rsidRDefault="00034D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21"/>
    <w:rsid w:val="00034DE3"/>
    <w:rsid w:val="00060336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607B2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7357EB"/>
    <w:rsid w:val="00761915"/>
    <w:rsid w:val="00834B65"/>
    <w:rsid w:val="00857F77"/>
    <w:rsid w:val="008C07FB"/>
    <w:rsid w:val="008E05DD"/>
    <w:rsid w:val="0090040C"/>
    <w:rsid w:val="00911CE4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061136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6</cp:revision>
  <cp:lastPrinted>2014-06-19T09:00:00Z</cp:lastPrinted>
  <dcterms:created xsi:type="dcterms:W3CDTF">2020-09-11T08:15:00Z</dcterms:created>
  <dcterms:modified xsi:type="dcterms:W3CDTF">2020-12-09T09:15:00Z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